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EDB" w:rsidRPr="001F3BCA" w:rsidRDefault="00275EDB" w:rsidP="00275EDB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rFonts w:ascii="Times New Roman" w:hAnsi="Times New Roman" w:cs="Times New Roman"/>
          <w:b/>
          <w:color w:val="000000"/>
          <w:spacing w:val="1"/>
          <w:w w:val="101"/>
          <w:sz w:val="24"/>
          <w:szCs w:val="24"/>
        </w:rPr>
      </w:pPr>
      <w:bookmarkStart w:id="0" w:name="_GoBack"/>
      <w:bookmarkEnd w:id="0"/>
      <w:r w:rsidRPr="001F3BCA">
        <w:rPr>
          <w:rFonts w:ascii="Times New Roman" w:hAnsi="Times New Roman" w:cs="Times New Roman"/>
          <w:b/>
          <w:color w:val="000000"/>
          <w:spacing w:val="1"/>
          <w:w w:val="101"/>
          <w:sz w:val="24"/>
          <w:szCs w:val="24"/>
        </w:rPr>
        <w:t xml:space="preserve">Załącznik </w:t>
      </w:r>
      <w:r w:rsidRPr="001F3BCA">
        <w:rPr>
          <w:rFonts w:ascii="Times New Roman" w:hAnsi="Times New Roman" w:cs="Times New Roman"/>
          <w:b/>
          <w:spacing w:val="1"/>
          <w:w w:val="101"/>
          <w:sz w:val="24"/>
          <w:szCs w:val="24"/>
        </w:rPr>
        <w:t xml:space="preserve">nr </w:t>
      </w:r>
      <w:r w:rsidR="00C24327" w:rsidRPr="001F3BCA">
        <w:rPr>
          <w:rFonts w:ascii="Times New Roman" w:hAnsi="Times New Roman" w:cs="Times New Roman"/>
          <w:b/>
          <w:spacing w:val="1"/>
          <w:w w:val="101"/>
          <w:sz w:val="24"/>
          <w:szCs w:val="24"/>
        </w:rPr>
        <w:t>1</w:t>
      </w:r>
    </w:p>
    <w:p w:rsidR="00275EDB" w:rsidRPr="001F3BCA" w:rsidRDefault="00275EDB" w:rsidP="00275EDB">
      <w:pPr>
        <w:shd w:val="clear" w:color="auto" w:fill="FFFFFF"/>
        <w:tabs>
          <w:tab w:val="left" w:pos="370"/>
        </w:tabs>
        <w:spacing w:line="276" w:lineRule="auto"/>
        <w:ind w:left="17"/>
        <w:jc w:val="right"/>
        <w:rPr>
          <w:rFonts w:ascii="Times New Roman" w:hAnsi="Times New Roman" w:cs="Times New Roman"/>
          <w:b/>
          <w:color w:val="000000"/>
          <w:spacing w:val="1"/>
          <w:w w:val="101"/>
          <w:sz w:val="24"/>
          <w:szCs w:val="24"/>
        </w:rPr>
      </w:pPr>
    </w:p>
    <w:p w:rsidR="00275EDB" w:rsidRPr="001F3BCA" w:rsidRDefault="00275EDB" w:rsidP="00275E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BCA">
        <w:rPr>
          <w:rFonts w:ascii="Times New Roman" w:hAnsi="Times New Roman" w:cs="Times New Roman"/>
          <w:b/>
          <w:sz w:val="24"/>
          <w:szCs w:val="24"/>
        </w:rPr>
        <w:t>ZAKRES WIEDZY I UMIEJĘTNOŚCI</w:t>
      </w:r>
    </w:p>
    <w:p w:rsidR="00275EDB" w:rsidRPr="001F3BCA" w:rsidRDefault="00275EDB" w:rsidP="00275EDB">
      <w:pPr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1F3BCA">
        <w:rPr>
          <w:rFonts w:ascii="Times New Roman" w:hAnsi="Times New Roman" w:cs="Times New Roman"/>
          <w:b/>
          <w:sz w:val="24"/>
          <w:szCs w:val="24"/>
        </w:rPr>
        <w:t xml:space="preserve">WYMAGANY OD UCZNIÓW SZKÓŁ PODSTAWOWYCH </w:t>
      </w:r>
      <w:r w:rsidRPr="001F3BCA">
        <w:rPr>
          <w:rFonts w:ascii="Times New Roman" w:hAnsi="Times New Roman" w:cs="Times New Roman"/>
          <w:b/>
          <w:sz w:val="24"/>
          <w:szCs w:val="24"/>
        </w:rPr>
        <w:br/>
        <w:t xml:space="preserve">NA KONKURSIE JĘZYKA POLSKIEGO </w:t>
      </w:r>
    </w:p>
    <w:p w:rsidR="00275EDB" w:rsidRPr="001F3BCA" w:rsidRDefault="00275EDB" w:rsidP="00275EDB">
      <w:pPr>
        <w:shd w:val="clear" w:color="auto" w:fill="FFFFFF"/>
        <w:tabs>
          <w:tab w:val="left" w:pos="370"/>
        </w:tabs>
        <w:spacing w:line="276" w:lineRule="auto"/>
        <w:ind w:left="17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1F3BCA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 xml:space="preserve">w województwie zachodniopomorskim </w:t>
      </w:r>
    </w:p>
    <w:p w:rsidR="00275EDB" w:rsidRPr="001F3BCA" w:rsidRDefault="00275EDB" w:rsidP="00275EDB">
      <w:pPr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  <w:r w:rsidRPr="001F3BCA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 xml:space="preserve">w roku szkolnym </w:t>
      </w:r>
      <w:r w:rsidR="001F3BCA" w:rsidRPr="001F3BCA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2024/2025</w:t>
      </w:r>
    </w:p>
    <w:p w:rsidR="00275EDB" w:rsidRPr="001F3BCA" w:rsidRDefault="00275EDB" w:rsidP="00275EDB">
      <w:pPr>
        <w:spacing w:line="276" w:lineRule="auto"/>
        <w:jc w:val="center"/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</w:pPr>
    </w:p>
    <w:p w:rsidR="00275EDB" w:rsidRPr="001F3BCA" w:rsidRDefault="00275EDB" w:rsidP="00E15C03">
      <w:p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Na wszystkich etapach eliminacji konkursowych uczestnicy powinni wykazać się wiadomościami i umiejętnościami opisanymi w wymaganiach ogólnych i szczegółowych</w:t>
      </w:r>
      <w:r w:rsidRPr="001F3BC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>podstawy programowej kształcenia ogólnego w części dotyc</w:t>
      </w:r>
      <w:r w:rsidR="001F3BCA"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>zącej przedmiotu język polski w </w:t>
      </w: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>II etapie edukacyjnym zgodnie z rozporządzeniem Minist</w:t>
      </w:r>
      <w:r w:rsidR="001F3BCA"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>ra Edukacji Narodowej z dnia 14 </w:t>
      </w: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>lutego 2017r.</w:t>
      </w:r>
      <w:r w:rsidRPr="001F3BCA">
        <w:rPr>
          <w:rFonts w:ascii="Times New Roman" w:hAnsi="Times New Roman" w:cs="Times New Roman"/>
          <w:sz w:val="24"/>
          <w:szCs w:val="24"/>
        </w:rPr>
        <w:t xml:space="preserve"> </w:t>
      </w:r>
      <w:r w:rsidRPr="001F3BC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w sprawie podstawy programowej wychowania przedszkolnego oraz podstawy programowej kształcenia ogólnego dla szkoły podstawowej [...] </w:t>
      </w: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>(Dz. U. z 2017r., poz. 356</w:t>
      </w:r>
      <w:r w:rsidR="00221D0C"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 wraz ze zmianami z dnia 13 sierpnia 2021r. dotyczącymi zmian w kanonie lektur obowiązkowych i uzupełniających (Dz. U. z 2021r., poz. 1533).  </w:t>
      </w:r>
    </w:p>
    <w:p w:rsidR="00275EDB" w:rsidRPr="001F3BCA" w:rsidRDefault="00275EDB" w:rsidP="00275EDB">
      <w:p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Ponadto wymagania ogólne konkursu obejmują wiadomości i umiejętności zintegrowane z treściami nauczania języka polskiego z pokrewnymi zagadnieniami z innych przedmiotów przewidzianych w edukacji na poziomie szkoły podstawowej, określonych w wyżej wymienionym rozporządzeniu. </w:t>
      </w:r>
    </w:p>
    <w:p w:rsidR="00275EDB" w:rsidRPr="001F3BCA" w:rsidRDefault="00275EDB" w:rsidP="00275EDB">
      <w:pPr>
        <w:tabs>
          <w:tab w:val="left" w:pos="375"/>
        </w:tabs>
        <w:spacing w:before="57" w:after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Na wszystkich etapach konkursu uczeń powinien wykazać się wiedzą i umiejętnościami w zakresie: </w:t>
      </w:r>
    </w:p>
    <w:p w:rsidR="00275EDB" w:rsidRPr="001F3BCA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1F3BCA">
        <w:rPr>
          <w:rFonts w:ascii="Times New Roman" w:hAnsi="Times New Roman" w:cs="Times New Roman"/>
        </w:rPr>
        <w:t>pogłębionej interpretacji tekstów kultury (samodzielnego stawiania tez interpretacyjnych, także w interpretacji porównawczej i dowodzenia ich na podstawie przesłanek zawartych w tekście, wykorzystywania w interpretacji kontekstów, w tym kontekstu historycznoliterackiego, biograficznego i</w:t>
      </w:r>
      <w:r w:rsidR="001F3BCA" w:rsidRPr="001F3BCA">
        <w:rPr>
          <w:rFonts w:ascii="Times New Roman" w:hAnsi="Times New Roman" w:cs="Times New Roman"/>
        </w:rPr>
        <w:t xml:space="preserve"> filozoficznego, dostrzegania w </w:t>
      </w:r>
      <w:r w:rsidRPr="001F3BCA">
        <w:rPr>
          <w:rFonts w:ascii="Times New Roman" w:hAnsi="Times New Roman" w:cs="Times New Roman"/>
        </w:rPr>
        <w:t>czytanych utworach cech charakterystycznych dla określonego rodzaju i gatunku literackiego);</w:t>
      </w:r>
    </w:p>
    <w:p w:rsidR="00275EDB" w:rsidRPr="001F3BCA" w:rsidRDefault="00275EDB" w:rsidP="00275EDB">
      <w:pPr>
        <w:numPr>
          <w:ilvl w:val="0"/>
          <w:numId w:val="3"/>
        </w:numPr>
        <w:tabs>
          <w:tab w:val="left" w:pos="375"/>
        </w:tabs>
        <w:autoSpaceDE w:val="0"/>
        <w:spacing w:after="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BCA">
        <w:rPr>
          <w:rFonts w:ascii="Times New Roman" w:hAnsi="Times New Roman" w:cs="Times New Roman"/>
          <w:color w:val="000000"/>
          <w:sz w:val="24"/>
          <w:szCs w:val="24"/>
        </w:rPr>
        <w:t>odkrywania sensów dosłownych, przenośnych i symbolicznych; odróżnianie prawdy od fikcji, opinii od faktów, informacji od komentarza;</w:t>
      </w:r>
    </w:p>
    <w:p w:rsidR="00275EDB" w:rsidRPr="001F3BCA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1F3BCA">
        <w:rPr>
          <w:rFonts w:ascii="Times New Roman" w:hAnsi="Times New Roman" w:cs="Times New Roman"/>
        </w:rPr>
        <w:t>pogłębionej analizy tekstów kultury (posługiwania się w omówieniu podanych dzieł literackich poznanymi pojęciami z zakresu teorii l</w:t>
      </w:r>
      <w:r w:rsidR="001F3BCA" w:rsidRPr="001F3BCA">
        <w:rPr>
          <w:rFonts w:ascii="Times New Roman" w:hAnsi="Times New Roman" w:cs="Times New Roman"/>
        </w:rPr>
        <w:t>iteratury w sposób precyzyjny i </w:t>
      </w:r>
      <w:r w:rsidRPr="001F3BCA">
        <w:rPr>
          <w:rFonts w:ascii="Times New Roman" w:hAnsi="Times New Roman" w:cs="Times New Roman"/>
        </w:rPr>
        <w:t xml:space="preserve">funkcjonalny, wskazywania środków stylistycznych i ich funkcji w tekście, wykorzystywania analizy do interpretacji tekstów kultury); </w:t>
      </w:r>
    </w:p>
    <w:p w:rsidR="00275EDB" w:rsidRPr="001F3BCA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1F3BCA">
        <w:rPr>
          <w:rFonts w:ascii="Times New Roman" w:hAnsi="Times New Roman" w:cs="Times New Roman"/>
        </w:rPr>
        <w:t xml:space="preserve">podejmowania dyskursu porównawczego (rozpoznawania zasady zestawienia tekstów, opisywania sposobu funkcjonowania uniwersalnych mitów, symboli, wątków, motywów i toposów w poszczególnych tekstach kultury); </w:t>
      </w:r>
    </w:p>
    <w:p w:rsidR="00275EDB" w:rsidRPr="001F3BCA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1F3BCA">
        <w:rPr>
          <w:rFonts w:ascii="Times New Roman" w:hAnsi="Times New Roman" w:cs="Times New Roman"/>
        </w:rPr>
        <w:t xml:space="preserve">tworzenia własnych tekstów </w:t>
      </w:r>
      <w:r w:rsidRPr="001F3BCA">
        <w:rPr>
          <w:rFonts w:ascii="Times New Roman" w:eastAsia="Calibri" w:hAnsi="Times New Roman" w:cs="Times New Roman"/>
        </w:rPr>
        <w:t>na temat, ze świadomością celu i adresata, poprawnych pod względem językowo-stylistycznym oraz z dbałośc</w:t>
      </w:r>
      <w:r w:rsidR="001F3BCA" w:rsidRPr="001F3BCA">
        <w:rPr>
          <w:rFonts w:ascii="Times New Roman" w:eastAsia="Calibri" w:hAnsi="Times New Roman" w:cs="Times New Roman"/>
        </w:rPr>
        <w:t>ią o poprawność ortograficzną i </w:t>
      </w:r>
      <w:r w:rsidRPr="001F3BCA">
        <w:rPr>
          <w:rFonts w:ascii="Times New Roman" w:eastAsia="Calibri" w:hAnsi="Times New Roman" w:cs="Times New Roman"/>
        </w:rPr>
        <w:t>interpunkcyjną, w formie krótszej: (zaproszenie, życzenie, ogłoszenie, zawiadomienie, reklama, notatka</w:t>
      </w:r>
      <w:r w:rsidR="00626586">
        <w:rPr>
          <w:rFonts w:ascii="Times New Roman" w:eastAsia="Calibri" w:hAnsi="Times New Roman" w:cs="Times New Roman"/>
        </w:rPr>
        <w:t>,</w:t>
      </w:r>
      <w:r w:rsidRPr="001F3BCA">
        <w:rPr>
          <w:rFonts w:ascii="Times New Roman" w:eastAsia="Calibri" w:hAnsi="Times New Roman" w:cs="Times New Roman"/>
        </w:rPr>
        <w:t xml:space="preserve"> regulamin, przepis, instrukcja, dedykacja) oraz dłuższej: (list prywatny i oficjalny, opowiadanie twórc</w:t>
      </w:r>
      <w:r w:rsidR="001F3BCA" w:rsidRPr="001F3BCA">
        <w:rPr>
          <w:rFonts w:ascii="Times New Roman" w:eastAsia="Calibri" w:hAnsi="Times New Roman" w:cs="Times New Roman"/>
        </w:rPr>
        <w:t>ze i odtwórcze, opis sytuacji i </w:t>
      </w:r>
      <w:r w:rsidRPr="001F3BCA">
        <w:rPr>
          <w:rFonts w:ascii="Times New Roman" w:eastAsia="Calibri" w:hAnsi="Times New Roman" w:cs="Times New Roman"/>
        </w:rPr>
        <w:t>przeżyć wewnętrznych, charakterystyka, dziennik i pamiętnik pisane z perspektywy własnej lub bohatera literackiego, recenzja, rozprawka, sprawozdanie)</w:t>
      </w:r>
      <w:r w:rsidRPr="001F3BCA">
        <w:rPr>
          <w:rFonts w:ascii="Times New Roman" w:hAnsi="Times New Roman" w:cs="Times New Roman"/>
        </w:rPr>
        <w:t>;</w:t>
      </w:r>
    </w:p>
    <w:p w:rsidR="00275EDB" w:rsidRPr="001F3BCA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hAnsi="Times New Roman" w:cs="Times New Roman"/>
        </w:rPr>
      </w:pPr>
      <w:r w:rsidRPr="001F3BCA">
        <w:rPr>
          <w:rFonts w:ascii="Times New Roman" w:hAnsi="Times New Roman" w:cs="Times New Roman"/>
        </w:rPr>
        <w:t>dokonywania różnorodnych działań na cudzym tekś</w:t>
      </w:r>
      <w:r w:rsidR="001F3BCA" w:rsidRPr="001F3BCA">
        <w:rPr>
          <w:rFonts w:ascii="Times New Roman" w:hAnsi="Times New Roman" w:cs="Times New Roman"/>
        </w:rPr>
        <w:t>cie (np.: streszczanie, parafra</w:t>
      </w:r>
      <w:r w:rsidRPr="001F3BCA">
        <w:rPr>
          <w:rFonts w:ascii="Times New Roman" w:hAnsi="Times New Roman" w:cs="Times New Roman"/>
        </w:rPr>
        <w:t xml:space="preserve">zowanie, sporządzanie notatki); </w:t>
      </w:r>
    </w:p>
    <w:p w:rsidR="00275EDB" w:rsidRPr="001F3BCA" w:rsidRDefault="00275EDB" w:rsidP="00275EDB">
      <w:pPr>
        <w:pStyle w:val="Default"/>
        <w:numPr>
          <w:ilvl w:val="0"/>
          <w:numId w:val="3"/>
        </w:numPr>
        <w:spacing w:after="68"/>
        <w:jc w:val="both"/>
        <w:rPr>
          <w:rFonts w:ascii="Times New Roman" w:eastAsia="Calibri" w:hAnsi="Times New Roman" w:cs="Times New Roman"/>
        </w:rPr>
      </w:pPr>
      <w:r w:rsidRPr="001F3BCA">
        <w:rPr>
          <w:rFonts w:ascii="Times New Roman" w:hAnsi="Times New Roman" w:cs="Times New Roman"/>
        </w:rPr>
        <w:t xml:space="preserve">funkcjonalnego wykorzystania wiedzy o języku i stosowania jej w zakresie fleksji, składni, słowotwórstwa, leksyki, frazeologii, ortografii i interpunkcji (w tym </w:t>
      </w:r>
      <w:r w:rsidRPr="001F3BCA">
        <w:rPr>
          <w:rFonts w:ascii="Times New Roman" w:hAnsi="Times New Roman" w:cs="Times New Roman"/>
        </w:rPr>
        <w:lastRenderedPageBreak/>
        <w:t>dostrzegania różnic językowych wynikających ze zmian historycznych, pogłębionej analizy składniowej, np. rysowania wykresów zdań i ich objaśniania, komunikacji językowej dotyczącej m.in. rozumienia i wyjaśniania błędów językowych);</w:t>
      </w:r>
      <w:r w:rsidRPr="001F3BCA">
        <w:t xml:space="preserve"> </w:t>
      </w:r>
    </w:p>
    <w:p w:rsidR="00275EDB" w:rsidRPr="001F3BCA" w:rsidRDefault="00275EDB" w:rsidP="00275EDB">
      <w:pPr>
        <w:numPr>
          <w:ilvl w:val="0"/>
          <w:numId w:val="3"/>
        </w:numPr>
        <w:tabs>
          <w:tab w:val="left" w:pos="375"/>
        </w:tabs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znajomością </w:t>
      </w:r>
      <w:r w:rsidR="00626586">
        <w:rPr>
          <w:rFonts w:ascii="Times New Roman" w:eastAsia="Calibri" w:hAnsi="Times New Roman" w:cs="Times New Roman"/>
          <w:color w:val="000000"/>
          <w:sz w:val="24"/>
          <w:szCs w:val="24"/>
        </w:rPr>
        <w:t>treści</w:t>
      </w:r>
      <w:r w:rsidRPr="001F3BC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lektur obowiązkowych: </w:t>
      </w:r>
    </w:p>
    <w:p w:rsidR="00C15C03" w:rsidRPr="00ED1F12" w:rsidRDefault="00275EDB" w:rsidP="00C15C03">
      <w:pPr>
        <w:pStyle w:val="Akapitzlist"/>
        <w:numPr>
          <w:ilvl w:val="0"/>
          <w:numId w:val="7"/>
        </w:numPr>
        <w:tabs>
          <w:tab w:val="left" w:pos="3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1F12">
        <w:rPr>
          <w:rFonts w:ascii="Times New Roman" w:eastAsia="Calibri" w:hAnsi="Times New Roman" w:cs="Times New Roman"/>
          <w:color w:val="000000"/>
          <w:sz w:val="24"/>
          <w:szCs w:val="24"/>
        </w:rPr>
        <w:t>dla etapu szkolnego dla klas IV-VI</w:t>
      </w:r>
      <w:r w:rsidR="00453C0D" w:rsidRPr="00ED1F12">
        <w:rPr>
          <w:rFonts w:ascii="Times New Roman" w:eastAsia="Calibri" w:hAnsi="Times New Roman" w:cs="Times New Roman"/>
          <w:color w:val="000000"/>
          <w:sz w:val="24"/>
          <w:szCs w:val="24"/>
        </w:rPr>
        <w:t>I</w:t>
      </w:r>
      <w:r w:rsidR="00C15C03" w:rsidRPr="00ED1F1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="00626586">
        <w:rPr>
          <w:rFonts w:ascii="Times New Roman" w:eastAsia="Calibri" w:hAnsi="Times New Roman" w:cs="Times New Roman"/>
          <w:color w:val="000000"/>
          <w:sz w:val="24"/>
          <w:szCs w:val="24"/>
        </w:rPr>
        <w:t>ze szczególnym uwzględnieniem</w:t>
      </w:r>
      <w:r w:rsidR="00C15C03" w:rsidRPr="00ED1F12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C15C03" w:rsidRPr="00ED1F12" w:rsidRDefault="00C15C03" w:rsidP="00626586">
      <w:pPr>
        <w:pStyle w:val="Akapitzlist"/>
        <w:numPr>
          <w:ilvl w:val="0"/>
          <w:numId w:val="13"/>
        </w:numPr>
        <w:tabs>
          <w:tab w:val="left" w:pos="3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1F12">
        <w:rPr>
          <w:rFonts w:ascii="Times New Roman" w:hAnsi="Times New Roman" w:cs="Times New Roman"/>
          <w:sz w:val="24"/>
          <w:szCs w:val="24"/>
        </w:rPr>
        <w:t>wybrane mity</w:t>
      </w:r>
      <w:r w:rsidR="003B5EF5">
        <w:rPr>
          <w:rFonts w:ascii="Times New Roman" w:hAnsi="Times New Roman" w:cs="Times New Roman"/>
          <w:sz w:val="24"/>
          <w:szCs w:val="24"/>
        </w:rPr>
        <w:t xml:space="preserve"> greckie: mit o Dedalu i Ikarze;</w:t>
      </w:r>
    </w:p>
    <w:p w:rsidR="00C15C03" w:rsidRPr="00ED1F12" w:rsidRDefault="00C15C03" w:rsidP="00626586">
      <w:pPr>
        <w:pStyle w:val="Akapitzlist"/>
        <w:numPr>
          <w:ilvl w:val="0"/>
          <w:numId w:val="13"/>
        </w:numPr>
        <w:tabs>
          <w:tab w:val="left" w:pos="37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1F12">
        <w:rPr>
          <w:rFonts w:ascii="Times New Roman" w:hAnsi="Times New Roman" w:cs="Times New Roman"/>
          <w:sz w:val="24"/>
          <w:szCs w:val="24"/>
        </w:rPr>
        <w:t>Biblia: stworzenie świata i człowieka</w:t>
      </w:r>
      <w:r w:rsidR="003B5EF5">
        <w:rPr>
          <w:rFonts w:ascii="Times New Roman" w:hAnsi="Times New Roman" w:cs="Times New Roman"/>
          <w:sz w:val="24"/>
          <w:szCs w:val="24"/>
        </w:rPr>
        <w:t>;</w:t>
      </w:r>
    </w:p>
    <w:p w:rsidR="00C15C03" w:rsidRPr="00ED1F12" w:rsidRDefault="00C15C03" w:rsidP="00626586">
      <w:pPr>
        <w:pStyle w:val="Akapitzlist"/>
        <w:numPr>
          <w:ilvl w:val="0"/>
          <w:numId w:val="13"/>
        </w:numPr>
        <w:tabs>
          <w:tab w:val="left" w:pos="375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1F12">
        <w:rPr>
          <w:rFonts w:ascii="Times New Roman" w:hAnsi="Times New Roman" w:cs="Times New Roman"/>
          <w:sz w:val="24"/>
          <w:szCs w:val="24"/>
        </w:rPr>
        <w:t>Antoine</w:t>
      </w:r>
      <w:proofErr w:type="spellEnd"/>
      <w:r w:rsidRPr="00ED1F12">
        <w:rPr>
          <w:rFonts w:ascii="Times New Roman" w:hAnsi="Times New Roman" w:cs="Times New Roman"/>
          <w:sz w:val="24"/>
          <w:szCs w:val="24"/>
        </w:rPr>
        <w:t xml:space="preserve"> de Saint-</w:t>
      </w:r>
      <w:proofErr w:type="spellStart"/>
      <w:r w:rsidRPr="00ED1F12">
        <w:rPr>
          <w:rFonts w:ascii="Times New Roman" w:hAnsi="Times New Roman" w:cs="Times New Roman"/>
          <w:sz w:val="24"/>
          <w:szCs w:val="24"/>
        </w:rPr>
        <w:t>Exupéry</w:t>
      </w:r>
      <w:proofErr w:type="spellEnd"/>
      <w:r w:rsidRPr="00ED1F12">
        <w:rPr>
          <w:rFonts w:ascii="Times New Roman" w:hAnsi="Times New Roman" w:cs="Times New Roman"/>
          <w:sz w:val="24"/>
          <w:szCs w:val="24"/>
        </w:rPr>
        <w:t xml:space="preserve">, </w:t>
      </w:r>
      <w:r w:rsidRPr="003B5EF5">
        <w:rPr>
          <w:rFonts w:ascii="Times New Roman" w:hAnsi="Times New Roman" w:cs="Times New Roman"/>
          <w:i/>
          <w:sz w:val="24"/>
          <w:szCs w:val="24"/>
        </w:rPr>
        <w:t xml:space="preserve">Mały </w:t>
      </w:r>
      <w:r w:rsidRPr="003B5EF5">
        <w:rPr>
          <w:rFonts w:ascii="Times New Roman" w:hAnsi="Times New Roman" w:cs="Times New Roman"/>
          <w:sz w:val="24"/>
          <w:szCs w:val="24"/>
        </w:rPr>
        <w:t>Książę</w:t>
      </w:r>
      <w:r w:rsidR="003B5EF5" w:rsidRPr="003B5EF5">
        <w:rPr>
          <w:rFonts w:ascii="Times New Roman" w:hAnsi="Times New Roman" w:cs="Times New Roman"/>
          <w:sz w:val="24"/>
          <w:szCs w:val="24"/>
        </w:rPr>
        <w:t>;</w:t>
      </w:r>
    </w:p>
    <w:p w:rsidR="00275EDB" w:rsidRPr="00ED1F12" w:rsidRDefault="00275EDB" w:rsidP="00601011">
      <w:pPr>
        <w:pStyle w:val="Akapitzlist"/>
        <w:numPr>
          <w:ilvl w:val="0"/>
          <w:numId w:val="7"/>
        </w:numPr>
        <w:tabs>
          <w:tab w:val="left" w:pos="375"/>
        </w:tabs>
        <w:autoSpaceDE w:val="0"/>
        <w:spacing w:after="68"/>
        <w:jc w:val="both"/>
        <w:rPr>
          <w:rFonts w:ascii="Times New Roman" w:hAnsi="Times New Roman" w:cs="Times New Roman"/>
          <w:sz w:val="24"/>
          <w:szCs w:val="24"/>
        </w:rPr>
      </w:pPr>
      <w:r w:rsidRPr="00ED1F12">
        <w:rPr>
          <w:rFonts w:ascii="Times New Roman" w:hAnsi="Times New Roman" w:cs="Times New Roman"/>
          <w:color w:val="000000"/>
          <w:sz w:val="24"/>
          <w:szCs w:val="24"/>
        </w:rPr>
        <w:t>dla etapu rejonowego i wojewódzkiego dla klas</w:t>
      </w:r>
      <w:r w:rsidR="00453C0D" w:rsidRPr="00ED1F12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ED1F12">
        <w:rPr>
          <w:rFonts w:ascii="Times New Roman" w:hAnsi="Times New Roman" w:cs="Times New Roman"/>
          <w:color w:val="000000"/>
          <w:sz w:val="24"/>
          <w:szCs w:val="24"/>
        </w:rPr>
        <w:t xml:space="preserve"> VIII oraz wskazanych w spisie lektur dla </w:t>
      </w:r>
      <w:r w:rsidR="0036393A" w:rsidRPr="00ED1F12">
        <w:rPr>
          <w:rFonts w:ascii="Times New Roman" w:hAnsi="Times New Roman" w:cs="Times New Roman"/>
          <w:color w:val="000000"/>
          <w:sz w:val="24"/>
          <w:szCs w:val="24"/>
        </w:rPr>
        <w:t>obu</w:t>
      </w:r>
      <w:r w:rsidRPr="00ED1F12">
        <w:rPr>
          <w:rFonts w:ascii="Times New Roman" w:hAnsi="Times New Roman" w:cs="Times New Roman"/>
          <w:color w:val="000000"/>
          <w:sz w:val="24"/>
          <w:szCs w:val="24"/>
        </w:rPr>
        <w:t xml:space="preserve"> części konkursu. </w:t>
      </w:r>
    </w:p>
    <w:p w:rsidR="00275EDB" w:rsidRPr="00ED1F12" w:rsidRDefault="00275EDB" w:rsidP="00275EDB">
      <w:pPr>
        <w:tabs>
          <w:tab w:val="left" w:pos="0"/>
        </w:tabs>
        <w:autoSpaceDE w:val="0"/>
        <w:spacing w:after="68"/>
        <w:jc w:val="center"/>
        <w:rPr>
          <w:rFonts w:ascii="Times New Roman" w:hAnsi="Times New Roman" w:cs="Times New Roman"/>
          <w:sz w:val="24"/>
          <w:szCs w:val="24"/>
        </w:rPr>
      </w:pPr>
    </w:p>
    <w:p w:rsidR="00275EDB" w:rsidRPr="00ED1F12" w:rsidRDefault="00275EDB" w:rsidP="00275EDB">
      <w:pPr>
        <w:tabs>
          <w:tab w:val="left" w:pos="0"/>
        </w:tabs>
        <w:autoSpaceDE w:val="0"/>
        <w:spacing w:after="68"/>
        <w:rPr>
          <w:rStyle w:val="Pogrubienie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ED1F12">
        <w:rPr>
          <w:rFonts w:ascii="Times New Roman" w:hAnsi="Times New Roman" w:cs="Times New Roman"/>
          <w:b/>
          <w:sz w:val="24"/>
          <w:szCs w:val="24"/>
        </w:rPr>
        <w:t>TEKSTY KULTURY OBOWIĄZUJĄCE NA II I III ETAPIE KONKURSU</w:t>
      </w:r>
    </w:p>
    <w:p w:rsidR="00C15C03" w:rsidRPr="00ED1F12" w:rsidRDefault="00C15C03" w:rsidP="00C15C03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</w:rPr>
      </w:pPr>
      <w:r w:rsidRPr="00ED1F12">
        <w:rPr>
          <w:rFonts w:ascii="Times New Roman" w:hAnsi="Times New Roman" w:cs="Times New Roman"/>
        </w:rPr>
        <w:t xml:space="preserve">Henryk Sienkiewicz </w:t>
      </w:r>
      <w:r w:rsidRPr="00ED1F12">
        <w:rPr>
          <w:rFonts w:ascii="Times New Roman" w:hAnsi="Times New Roman" w:cs="Times New Roman"/>
          <w:i/>
        </w:rPr>
        <w:t>Janko Muzykant</w:t>
      </w:r>
    </w:p>
    <w:p w:rsidR="00C15C03" w:rsidRPr="00ED1F12" w:rsidRDefault="00ED1F12" w:rsidP="00C15C03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</w:rPr>
      </w:pPr>
      <w:r w:rsidRPr="00ED1F12">
        <w:rPr>
          <w:rFonts w:ascii="Times New Roman" w:hAnsi="Times New Roman" w:cs="Times New Roman"/>
        </w:rPr>
        <w:t>Stefan</w:t>
      </w:r>
      <w:r w:rsidR="00C15C03" w:rsidRPr="00ED1F12">
        <w:rPr>
          <w:rFonts w:ascii="Times New Roman" w:hAnsi="Times New Roman" w:cs="Times New Roman"/>
        </w:rPr>
        <w:t xml:space="preserve"> Żeromski </w:t>
      </w:r>
      <w:r w:rsidR="00C15C03" w:rsidRPr="00ED1F12">
        <w:rPr>
          <w:rFonts w:ascii="Times New Roman" w:hAnsi="Times New Roman" w:cs="Times New Roman"/>
          <w:i/>
        </w:rPr>
        <w:t>Siłaczka</w:t>
      </w:r>
    </w:p>
    <w:p w:rsidR="00C15C03" w:rsidRPr="00ED1F12" w:rsidRDefault="00C15C03" w:rsidP="00C15C03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</w:rPr>
      </w:pPr>
      <w:r w:rsidRPr="00ED1F12">
        <w:rPr>
          <w:rFonts w:ascii="Times New Roman" w:hAnsi="Times New Roman" w:cs="Times New Roman"/>
          <w:lang w:eastAsia="pl-PL"/>
        </w:rPr>
        <w:t xml:space="preserve">Frances Hodgson Burnett </w:t>
      </w:r>
      <w:r w:rsidRPr="00ED1F12">
        <w:rPr>
          <w:rFonts w:ascii="Times New Roman" w:hAnsi="Times New Roman" w:cs="Times New Roman"/>
          <w:i/>
        </w:rPr>
        <w:t>Tajemniczy ogród</w:t>
      </w:r>
    </w:p>
    <w:p w:rsidR="00ED1F12" w:rsidRPr="00ED1F12" w:rsidRDefault="00C15C03" w:rsidP="00C15C03">
      <w:pPr>
        <w:pStyle w:val="Default"/>
        <w:numPr>
          <w:ilvl w:val="0"/>
          <w:numId w:val="14"/>
        </w:numPr>
        <w:rPr>
          <w:rFonts w:ascii="Times New Roman" w:eastAsia="Calibri" w:hAnsi="Times New Roman" w:cs="Times New Roman"/>
        </w:rPr>
      </w:pPr>
      <w:r w:rsidRPr="00ED1F12">
        <w:rPr>
          <w:rFonts w:ascii="Times New Roman" w:hAnsi="Times New Roman" w:cs="Times New Roman"/>
        </w:rPr>
        <w:t xml:space="preserve">Janusz Korczak, </w:t>
      </w:r>
      <w:r w:rsidRPr="00ED1F12">
        <w:rPr>
          <w:rStyle w:val="Uwydatnienie"/>
          <w:rFonts w:ascii="Times New Roman" w:hAnsi="Times New Roman" w:cs="Times New Roman"/>
        </w:rPr>
        <w:t>Król Maciuś Pierwszy</w:t>
      </w:r>
    </w:p>
    <w:p w:rsidR="00ED1F12" w:rsidRPr="00ED1F12" w:rsidRDefault="00ED1F12" w:rsidP="00C15C03">
      <w:pPr>
        <w:pStyle w:val="Default"/>
        <w:numPr>
          <w:ilvl w:val="0"/>
          <w:numId w:val="14"/>
        </w:numPr>
        <w:rPr>
          <w:rStyle w:val="Uwydatnienie"/>
          <w:rFonts w:ascii="Times New Roman" w:eastAsia="Calibri" w:hAnsi="Times New Roman" w:cs="Times New Roman"/>
          <w:i w:val="0"/>
          <w:iCs w:val="0"/>
        </w:rPr>
      </w:pPr>
      <w:r w:rsidRPr="00ED1F12">
        <w:rPr>
          <w:rFonts w:ascii="Times New Roman" w:hAnsi="Times New Roman" w:cs="Times New Roman"/>
        </w:rPr>
        <w:t xml:space="preserve">Lewis Carroll, </w:t>
      </w:r>
      <w:r w:rsidRPr="00ED1F12">
        <w:rPr>
          <w:rStyle w:val="Uwydatnienie"/>
          <w:rFonts w:ascii="Times New Roman" w:hAnsi="Times New Roman" w:cs="Times New Roman"/>
        </w:rPr>
        <w:t>Alicja w Krainie Czarów</w:t>
      </w:r>
    </w:p>
    <w:p w:rsidR="00ED1F12" w:rsidRPr="00ED1F12" w:rsidRDefault="00ED1F12" w:rsidP="00ED1F12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 w:rsidRPr="00ED1F12">
        <w:rPr>
          <w:rFonts w:ascii="Times New Roman" w:hAnsi="Times New Roman" w:cs="Times New Roman"/>
        </w:rPr>
        <w:t>Jarosław</w:t>
      </w:r>
      <w:r w:rsidR="00C15C03" w:rsidRPr="00ED1F12">
        <w:rPr>
          <w:rFonts w:ascii="Times New Roman" w:hAnsi="Times New Roman" w:cs="Times New Roman"/>
        </w:rPr>
        <w:t xml:space="preserve"> Iwaszkiewicz</w:t>
      </w:r>
      <w:r w:rsidRPr="00ED1F12">
        <w:rPr>
          <w:rFonts w:ascii="Times New Roman" w:hAnsi="Times New Roman" w:cs="Times New Roman"/>
        </w:rPr>
        <w:t xml:space="preserve"> </w:t>
      </w:r>
      <w:r w:rsidRPr="00ED1F12">
        <w:rPr>
          <w:rFonts w:ascii="Times New Roman" w:hAnsi="Times New Roman" w:cs="Times New Roman"/>
          <w:i/>
        </w:rPr>
        <w:t>Ikar</w:t>
      </w:r>
    </w:p>
    <w:p w:rsidR="001F3BCA" w:rsidRPr="00ED1F12" w:rsidRDefault="00ED1F12" w:rsidP="001D6EBB">
      <w:pPr>
        <w:pStyle w:val="Default"/>
        <w:numPr>
          <w:ilvl w:val="0"/>
          <w:numId w:val="14"/>
        </w:numPr>
        <w:rPr>
          <w:rFonts w:ascii="Times New Roman" w:hAnsi="Times New Roman" w:cs="Times New Roman"/>
        </w:rPr>
      </w:pPr>
      <w:r w:rsidRPr="00ED1F12">
        <w:rPr>
          <w:rFonts w:ascii="Times New Roman" w:hAnsi="Times New Roman" w:cs="Times New Roman"/>
        </w:rPr>
        <w:t xml:space="preserve">Pieter Bruegel </w:t>
      </w:r>
      <w:r w:rsidR="00C15C03" w:rsidRPr="00ED1F12">
        <w:rPr>
          <w:rFonts w:ascii="Times New Roman" w:hAnsi="Times New Roman" w:cs="Times New Roman"/>
          <w:i/>
        </w:rPr>
        <w:t>Upadek Ikara</w:t>
      </w:r>
      <w:r w:rsidR="00C15C03" w:rsidRPr="00ED1F12">
        <w:rPr>
          <w:rFonts w:ascii="Times New Roman" w:hAnsi="Times New Roman" w:cs="Times New Roman"/>
        </w:rPr>
        <w:t xml:space="preserve"> </w:t>
      </w:r>
    </w:p>
    <w:p w:rsidR="001F3BCA" w:rsidRPr="001F3BCA" w:rsidRDefault="001F3BCA" w:rsidP="001D6EBB">
      <w:pPr>
        <w:pStyle w:val="Default"/>
        <w:rPr>
          <w:rFonts w:ascii="Times New Roman" w:eastAsia="Calibri" w:hAnsi="Times New Roman" w:cs="Times New Roman"/>
        </w:rPr>
      </w:pPr>
    </w:p>
    <w:p w:rsidR="00275EDB" w:rsidRPr="001F3BCA" w:rsidRDefault="001D6EBB" w:rsidP="001D6EBB">
      <w:pPr>
        <w:pStyle w:val="Default"/>
        <w:rPr>
          <w:rFonts w:ascii="Times New Roman" w:hAnsi="Times New Roman" w:cs="Times New Roman"/>
        </w:rPr>
      </w:pPr>
      <w:r w:rsidRPr="001F3BCA">
        <w:rPr>
          <w:rFonts w:ascii="Times New Roman" w:hAnsi="Times New Roman" w:cs="Times New Roman"/>
          <w:b/>
        </w:rPr>
        <w:t xml:space="preserve"> </w:t>
      </w:r>
      <w:r w:rsidR="00275EDB" w:rsidRPr="001F3BCA">
        <w:rPr>
          <w:rFonts w:ascii="Times New Roman" w:hAnsi="Times New Roman" w:cs="Times New Roman"/>
          <w:b/>
        </w:rPr>
        <w:t>LITERATURA POMOCNICZA</w:t>
      </w:r>
    </w:p>
    <w:p w:rsidR="00641720" w:rsidRPr="001F3BCA" w:rsidRDefault="00641720" w:rsidP="00641720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Surdej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B.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Surdej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Język polski. </w:t>
      </w:r>
      <w:r w:rsidRPr="001F3BCA">
        <w:rPr>
          <w:rFonts w:ascii="Times New Roman" w:hAnsi="Times New Roman" w:cs="Times New Roman"/>
          <w:i/>
          <w:sz w:val="24"/>
          <w:szCs w:val="24"/>
        </w:rPr>
        <w:t>Ćwiczenia redakcyjne.</w:t>
      </w:r>
      <w:r w:rsidRPr="001F3BCA">
        <w:rPr>
          <w:rFonts w:ascii="Times New Roman" w:hAnsi="Times New Roman" w:cs="Times New Roman"/>
          <w:sz w:val="24"/>
          <w:szCs w:val="24"/>
        </w:rPr>
        <w:t xml:space="preserve"> Część 1-2. Szkoła podstawowa, Warszawa 2017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Maria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Nagajowa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</w:t>
      </w:r>
      <w:r w:rsidRPr="001F3BCA">
        <w:rPr>
          <w:rFonts w:ascii="Times New Roman" w:hAnsi="Times New Roman" w:cs="Times New Roman"/>
          <w:i/>
          <w:iCs/>
          <w:sz w:val="24"/>
          <w:szCs w:val="24"/>
        </w:rPr>
        <w:t>Sztuka dobrego pisania i mówienia</w:t>
      </w:r>
      <w:r w:rsidR="001D6EBB" w:rsidRPr="001F3BC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1F3B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1D6EBB" w:rsidRPr="001F3BCA">
        <w:rPr>
          <w:rFonts w:ascii="Times New Roman" w:hAnsi="Times New Roman" w:cs="Times New Roman"/>
          <w:sz w:val="24"/>
          <w:szCs w:val="24"/>
        </w:rPr>
        <w:t>Warszawa 2003.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Zofia Anna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Kłakówna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Krzysztof Wiatr, </w:t>
      </w:r>
      <w:r w:rsidRPr="001F3BCA">
        <w:rPr>
          <w:rFonts w:ascii="Times New Roman" w:hAnsi="Times New Roman" w:cs="Times New Roman"/>
          <w:i/>
          <w:sz w:val="24"/>
          <w:szCs w:val="24"/>
        </w:rPr>
        <w:t>Nowa sztuka pisania. Klasy 4-6 szkoły podstawowej</w:t>
      </w:r>
      <w:r w:rsidR="001D6EBB" w:rsidRPr="001F3BCA">
        <w:rPr>
          <w:rFonts w:ascii="Times New Roman" w:hAnsi="Times New Roman" w:cs="Times New Roman"/>
          <w:i/>
          <w:sz w:val="24"/>
          <w:szCs w:val="24"/>
        </w:rPr>
        <w:t>.</w:t>
      </w:r>
      <w:r w:rsidRPr="001F3B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F3BCA">
        <w:rPr>
          <w:rFonts w:ascii="Times New Roman" w:hAnsi="Times New Roman" w:cs="Times New Roman"/>
          <w:i/>
          <w:sz w:val="24"/>
          <w:szCs w:val="24"/>
        </w:rPr>
        <w:br/>
      </w:r>
      <w:r w:rsidRPr="001F3BCA">
        <w:rPr>
          <w:rFonts w:ascii="Times New Roman" w:hAnsi="Times New Roman" w:cs="Times New Roman"/>
          <w:sz w:val="24"/>
          <w:szCs w:val="24"/>
        </w:rPr>
        <w:t>Kraków 2006</w:t>
      </w:r>
      <w:r w:rsidR="001D6EBB" w:rsidRPr="001F3BCA">
        <w:rPr>
          <w:rFonts w:ascii="Times New Roman" w:hAnsi="Times New Roman" w:cs="Times New Roman"/>
          <w:sz w:val="24"/>
          <w:szCs w:val="24"/>
        </w:rPr>
        <w:t>.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iCs/>
          <w:sz w:val="24"/>
          <w:szCs w:val="24"/>
        </w:rPr>
        <w:t xml:space="preserve">Janusz Bąk, </w:t>
      </w:r>
      <w:r w:rsidRPr="001F3BCA">
        <w:rPr>
          <w:rFonts w:ascii="Times New Roman" w:hAnsi="Times New Roman" w:cs="Times New Roman"/>
          <w:i/>
          <w:iCs/>
          <w:sz w:val="24"/>
          <w:szCs w:val="24"/>
        </w:rPr>
        <w:t>Słownictwo i frazeologia w ćwiczeniach</w:t>
      </w:r>
      <w:r w:rsidR="001D6EBB" w:rsidRPr="001F3BCA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1F3BC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F3BCA">
        <w:rPr>
          <w:rFonts w:ascii="Times New Roman" w:hAnsi="Times New Roman" w:cs="Times New Roman"/>
          <w:iCs/>
          <w:sz w:val="24"/>
          <w:szCs w:val="24"/>
        </w:rPr>
        <w:t>Łódź 2015</w:t>
      </w:r>
      <w:r w:rsidR="00C66662" w:rsidRPr="001F3BCA">
        <w:rPr>
          <w:rFonts w:ascii="Times New Roman" w:hAnsi="Times New Roman" w:cs="Times New Roman"/>
          <w:iCs/>
          <w:sz w:val="24"/>
          <w:szCs w:val="24"/>
        </w:rPr>
        <w:t>.</w:t>
      </w:r>
    </w:p>
    <w:p w:rsidR="00C66662" w:rsidRPr="001F3BCA" w:rsidRDefault="00C66662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iCs/>
          <w:sz w:val="24"/>
          <w:szCs w:val="24"/>
        </w:rPr>
        <w:t>Jerzy Podracki, Nowy słownik interpunkcyjny języka polskiego z zasadami przestankowania.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Józef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</w:t>
      </w:r>
      <w:r w:rsidRPr="001F3BCA">
        <w:rPr>
          <w:rFonts w:ascii="Times New Roman" w:hAnsi="Times New Roman" w:cs="Times New Roman"/>
          <w:i/>
          <w:sz w:val="24"/>
          <w:szCs w:val="24"/>
        </w:rPr>
        <w:t>Gramatyka, co z głowy nie umyka</w:t>
      </w:r>
      <w:r w:rsidR="001D6EBB" w:rsidRPr="001F3BCA">
        <w:rPr>
          <w:rFonts w:ascii="Times New Roman" w:hAnsi="Times New Roman" w:cs="Times New Roman"/>
          <w:sz w:val="24"/>
          <w:szCs w:val="24"/>
        </w:rPr>
        <w:t>.</w:t>
      </w:r>
      <w:r w:rsidRPr="001F3BCA">
        <w:rPr>
          <w:rFonts w:ascii="Times New Roman" w:hAnsi="Times New Roman" w:cs="Times New Roman"/>
          <w:sz w:val="24"/>
          <w:szCs w:val="24"/>
        </w:rPr>
        <w:t xml:space="preserve"> Gdańsk 2008;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Anna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Józef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Częścik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</w:t>
      </w:r>
      <w:r w:rsidRPr="001F3BCA">
        <w:rPr>
          <w:rFonts w:ascii="Times New Roman" w:hAnsi="Times New Roman" w:cs="Times New Roman"/>
          <w:i/>
          <w:sz w:val="24"/>
          <w:szCs w:val="24"/>
        </w:rPr>
        <w:t>Interpunkcja, czyli przestankowanie, co w głowie zostanie</w:t>
      </w:r>
      <w:r w:rsidRPr="001F3BCA">
        <w:rPr>
          <w:rFonts w:ascii="Times New Roman" w:hAnsi="Times New Roman" w:cs="Times New Roman"/>
          <w:sz w:val="24"/>
          <w:szCs w:val="24"/>
        </w:rPr>
        <w:t>, Gdańsk 2011</w:t>
      </w:r>
      <w:r w:rsidR="00C66662" w:rsidRPr="001F3BCA">
        <w:rPr>
          <w:rFonts w:ascii="Times New Roman" w:hAnsi="Times New Roman" w:cs="Times New Roman"/>
          <w:sz w:val="24"/>
          <w:szCs w:val="24"/>
        </w:rPr>
        <w:t>.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Jan Miodek, </w:t>
      </w:r>
      <w:r w:rsidRPr="001F3BCA">
        <w:rPr>
          <w:rFonts w:ascii="Times New Roman" w:hAnsi="Times New Roman" w:cs="Times New Roman"/>
          <w:i/>
          <w:sz w:val="24"/>
          <w:szCs w:val="24"/>
        </w:rPr>
        <w:t>Ojczyzna polszczyzna dla uczniów</w:t>
      </w:r>
      <w:r w:rsidR="00C66662" w:rsidRPr="001F3BCA">
        <w:rPr>
          <w:rFonts w:ascii="Times New Roman" w:hAnsi="Times New Roman" w:cs="Times New Roman"/>
          <w:i/>
          <w:sz w:val="24"/>
          <w:szCs w:val="24"/>
        </w:rPr>
        <w:t>.</w:t>
      </w:r>
      <w:r w:rsidRPr="001F3BCA">
        <w:rPr>
          <w:rFonts w:ascii="Times New Roman" w:hAnsi="Times New Roman" w:cs="Times New Roman"/>
          <w:sz w:val="24"/>
          <w:szCs w:val="24"/>
        </w:rPr>
        <w:t xml:space="preserve"> Gdańsk 1996</w:t>
      </w:r>
      <w:r w:rsidR="00C66662" w:rsidRPr="001F3BCA">
        <w:rPr>
          <w:rFonts w:ascii="Times New Roman" w:hAnsi="Times New Roman" w:cs="Times New Roman"/>
          <w:sz w:val="24"/>
          <w:szCs w:val="24"/>
        </w:rPr>
        <w:t>.</w:t>
      </w:r>
    </w:p>
    <w:p w:rsidR="00275EDB" w:rsidRPr="001F3BCA" w:rsidRDefault="00275EDB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1F3BCA">
        <w:rPr>
          <w:rFonts w:ascii="Times New Roman" w:hAnsi="Times New Roman" w:cs="Times New Roman"/>
          <w:color w:val="000000"/>
          <w:sz w:val="24"/>
          <w:szCs w:val="24"/>
        </w:rPr>
        <w:t xml:space="preserve">Władysław Kopaliński, </w:t>
      </w:r>
      <w:r w:rsidRPr="001F3B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Słownik mitów i tradycji kultury</w:t>
      </w:r>
      <w:r w:rsidR="001D6EBB" w:rsidRPr="001F3B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75EDB" w:rsidRPr="001F3BCA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S</w:t>
      </w:r>
      <w:r w:rsidR="00275EDB" w:rsidRPr="001F3BCA">
        <w:rPr>
          <w:rFonts w:ascii="Times New Roman" w:hAnsi="Times New Roman" w:cs="Times New Roman"/>
          <w:i/>
          <w:iCs/>
          <w:color w:val="000000"/>
          <w:sz w:val="24"/>
          <w:szCs w:val="24"/>
        </w:rPr>
        <w:t>łownik terminów literackich</w:t>
      </w:r>
      <w:r w:rsidR="00275EDB" w:rsidRPr="001F3BC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F3BCA">
        <w:rPr>
          <w:rFonts w:ascii="Times New Roman" w:hAnsi="Times New Roman" w:cs="Times New Roman"/>
          <w:color w:val="000000"/>
          <w:sz w:val="24"/>
          <w:szCs w:val="24"/>
        </w:rPr>
        <w:t xml:space="preserve">pod </w:t>
      </w:r>
      <w:r w:rsidR="00275EDB" w:rsidRPr="001F3BCA">
        <w:rPr>
          <w:rFonts w:ascii="Times New Roman" w:hAnsi="Times New Roman" w:cs="Times New Roman"/>
          <w:color w:val="000000"/>
          <w:sz w:val="24"/>
          <w:szCs w:val="24"/>
        </w:rPr>
        <w:t>red. Janusz Sławiński</w:t>
      </w:r>
      <w:r w:rsidR="001D6EBB" w:rsidRPr="001F3BC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66A91" w:rsidRPr="001F3BCA" w:rsidRDefault="00E66A91" w:rsidP="00275EDB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F3BCA">
        <w:rPr>
          <w:rStyle w:val="markedcontent"/>
          <w:rFonts w:ascii="Times New Roman" w:hAnsi="Times New Roman" w:cs="Times New Roman"/>
          <w:sz w:val="24"/>
          <w:szCs w:val="24"/>
        </w:rPr>
        <w:t xml:space="preserve">Marek Bernacki, Marta Pawlus: </w:t>
      </w:r>
      <w:r w:rsidRPr="001F3BCA">
        <w:rPr>
          <w:rStyle w:val="markedcontent"/>
          <w:rFonts w:ascii="Times New Roman" w:hAnsi="Times New Roman" w:cs="Times New Roman"/>
          <w:i/>
          <w:sz w:val="24"/>
          <w:szCs w:val="24"/>
        </w:rPr>
        <w:t>Słownik gatunków literackich</w:t>
      </w:r>
      <w:r w:rsidR="001D6EBB" w:rsidRPr="001F3BCA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917FCA" w:rsidRPr="001F3BCA" w:rsidRDefault="00E66A91" w:rsidP="00917FCA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1F3BCA">
        <w:rPr>
          <w:rStyle w:val="markedcontent"/>
          <w:rFonts w:ascii="Times New Roman" w:hAnsi="Times New Roman" w:cs="Times New Roman"/>
          <w:i/>
          <w:sz w:val="24"/>
          <w:szCs w:val="24"/>
        </w:rPr>
        <w:t>Słownik poezji</w:t>
      </w:r>
      <w:r w:rsidRPr="001F3BCA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="00892B88" w:rsidRPr="001F3BCA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1F3BCA">
        <w:rPr>
          <w:rStyle w:val="markedcontent"/>
          <w:rFonts w:ascii="Times New Roman" w:hAnsi="Times New Roman" w:cs="Times New Roman"/>
          <w:sz w:val="24"/>
          <w:szCs w:val="24"/>
        </w:rPr>
        <w:t>pod red. Agnieszki Nawrot</w:t>
      </w:r>
    </w:p>
    <w:p w:rsidR="00917FCA" w:rsidRPr="001F3BCA" w:rsidRDefault="00917FCA" w:rsidP="00917FCA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 xml:space="preserve">Michał </w:t>
      </w:r>
      <w:proofErr w:type="spellStart"/>
      <w:r w:rsidRPr="001F3BCA">
        <w:rPr>
          <w:rFonts w:ascii="Times New Roman" w:hAnsi="Times New Roman" w:cs="Times New Roman"/>
          <w:sz w:val="24"/>
          <w:szCs w:val="24"/>
        </w:rPr>
        <w:t>Kuziak</w:t>
      </w:r>
      <w:proofErr w:type="spellEnd"/>
      <w:r w:rsidRPr="001F3BCA">
        <w:rPr>
          <w:rFonts w:ascii="Times New Roman" w:hAnsi="Times New Roman" w:cs="Times New Roman"/>
          <w:sz w:val="24"/>
          <w:szCs w:val="24"/>
        </w:rPr>
        <w:t xml:space="preserve">, Sławomir Rzepczyński: </w:t>
      </w:r>
      <w:r w:rsidRPr="001F3BCA">
        <w:rPr>
          <w:rFonts w:ascii="Times New Roman" w:hAnsi="Times New Roman" w:cs="Times New Roman"/>
          <w:i/>
          <w:sz w:val="24"/>
          <w:szCs w:val="24"/>
        </w:rPr>
        <w:t>Sztuka pisania po polsku. Poradnik praktyczny.</w:t>
      </w:r>
    </w:p>
    <w:p w:rsidR="00917FCA" w:rsidRPr="001F3BCA" w:rsidRDefault="00917FCA" w:rsidP="00917FCA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i/>
          <w:sz w:val="24"/>
          <w:szCs w:val="24"/>
        </w:rPr>
        <w:t xml:space="preserve">Polszczyzna na co dzień </w:t>
      </w:r>
      <w:r w:rsidRPr="001F3BCA">
        <w:rPr>
          <w:rFonts w:ascii="Times New Roman" w:hAnsi="Times New Roman" w:cs="Times New Roman"/>
          <w:sz w:val="24"/>
          <w:szCs w:val="24"/>
        </w:rPr>
        <w:t>pod red. Mirosława Bańko</w:t>
      </w:r>
    </w:p>
    <w:p w:rsidR="001B2AA4" w:rsidRPr="001F3BCA" w:rsidRDefault="001B2AA4" w:rsidP="00917FCA">
      <w:pPr>
        <w:widowControl w:val="0"/>
        <w:numPr>
          <w:ilvl w:val="0"/>
          <w:numId w:val="1"/>
        </w:numPr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3BCA">
        <w:rPr>
          <w:rFonts w:ascii="Times New Roman" w:hAnsi="Times New Roman" w:cs="Times New Roman"/>
          <w:sz w:val="24"/>
          <w:szCs w:val="24"/>
        </w:rPr>
        <w:t>Nauka o języku dla polonistów red. S. Dubisz, Książka i Wiedza, Warszawa 2002</w:t>
      </w:r>
    </w:p>
    <w:p w:rsidR="00275EDB" w:rsidRPr="001F3BCA" w:rsidRDefault="00275EDB" w:rsidP="00275EDB">
      <w:pPr>
        <w:widowControl w:val="0"/>
        <w:suppressAutoHyphens w:val="0"/>
        <w:autoSpaceDE w:val="0"/>
        <w:spacing w:before="57" w:line="264" w:lineRule="auto"/>
        <w:ind w:left="426" w:right="-433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46630E" w:rsidRPr="001F3BCA" w:rsidRDefault="0046630E">
      <w:pPr>
        <w:rPr>
          <w:sz w:val="24"/>
          <w:szCs w:val="24"/>
        </w:rPr>
      </w:pPr>
    </w:p>
    <w:sectPr w:rsidR="0046630E" w:rsidRPr="001F3BCA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586" w:rsidRDefault="00626586">
      <w:r>
        <w:separator/>
      </w:r>
    </w:p>
  </w:endnote>
  <w:endnote w:type="continuationSeparator" w:id="0">
    <w:p w:rsidR="00626586" w:rsidRDefault="0062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586" w:rsidRDefault="00626586" w:rsidP="001F3B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6586" w:rsidRDefault="00626586" w:rsidP="001F3B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586" w:rsidRDefault="00626586" w:rsidP="001F3B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D7F2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26586" w:rsidRDefault="00626586" w:rsidP="001F3B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586" w:rsidRDefault="00626586">
      <w:r>
        <w:separator/>
      </w:r>
    </w:p>
  </w:footnote>
  <w:footnote w:type="continuationSeparator" w:id="0">
    <w:p w:rsidR="00626586" w:rsidRDefault="00626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5" w:hanging="360"/>
      </w:pPr>
      <w:rPr>
        <w:rFonts w:cs="Times New Roman" w:hint="default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1BE589F"/>
    <w:multiLevelType w:val="hybridMultilevel"/>
    <w:tmpl w:val="092C37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C5A3C"/>
    <w:multiLevelType w:val="hybridMultilevel"/>
    <w:tmpl w:val="E47AB81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5D1764E"/>
    <w:multiLevelType w:val="hybridMultilevel"/>
    <w:tmpl w:val="AF48E2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168F3"/>
    <w:multiLevelType w:val="hybridMultilevel"/>
    <w:tmpl w:val="0F5233F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AB0964"/>
    <w:multiLevelType w:val="hybridMultilevel"/>
    <w:tmpl w:val="A8BCD484"/>
    <w:lvl w:ilvl="0" w:tplc="07744566">
      <w:start w:val="1"/>
      <w:numFmt w:val="lowerLetter"/>
      <w:lvlText w:val="%1."/>
      <w:lvlJc w:val="left"/>
      <w:pPr>
        <w:ind w:left="1042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762" w:hanging="360"/>
      </w:pPr>
    </w:lvl>
    <w:lvl w:ilvl="2" w:tplc="0415001B" w:tentative="1">
      <w:start w:val="1"/>
      <w:numFmt w:val="lowerRoman"/>
      <w:lvlText w:val="%3."/>
      <w:lvlJc w:val="right"/>
      <w:pPr>
        <w:ind w:left="2482" w:hanging="180"/>
      </w:pPr>
    </w:lvl>
    <w:lvl w:ilvl="3" w:tplc="0415000F" w:tentative="1">
      <w:start w:val="1"/>
      <w:numFmt w:val="decimal"/>
      <w:lvlText w:val="%4."/>
      <w:lvlJc w:val="left"/>
      <w:pPr>
        <w:ind w:left="3202" w:hanging="360"/>
      </w:pPr>
    </w:lvl>
    <w:lvl w:ilvl="4" w:tplc="04150019" w:tentative="1">
      <w:start w:val="1"/>
      <w:numFmt w:val="lowerLetter"/>
      <w:lvlText w:val="%5."/>
      <w:lvlJc w:val="left"/>
      <w:pPr>
        <w:ind w:left="3922" w:hanging="360"/>
      </w:pPr>
    </w:lvl>
    <w:lvl w:ilvl="5" w:tplc="0415001B" w:tentative="1">
      <w:start w:val="1"/>
      <w:numFmt w:val="lowerRoman"/>
      <w:lvlText w:val="%6."/>
      <w:lvlJc w:val="right"/>
      <w:pPr>
        <w:ind w:left="4642" w:hanging="180"/>
      </w:pPr>
    </w:lvl>
    <w:lvl w:ilvl="6" w:tplc="0415000F" w:tentative="1">
      <w:start w:val="1"/>
      <w:numFmt w:val="decimal"/>
      <w:lvlText w:val="%7."/>
      <w:lvlJc w:val="left"/>
      <w:pPr>
        <w:ind w:left="5362" w:hanging="360"/>
      </w:pPr>
    </w:lvl>
    <w:lvl w:ilvl="7" w:tplc="04150019" w:tentative="1">
      <w:start w:val="1"/>
      <w:numFmt w:val="lowerLetter"/>
      <w:lvlText w:val="%8."/>
      <w:lvlJc w:val="left"/>
      <w:pPr>
        <w:ind w:left="6082" w:hanging="360"/>
      </w:pPr>
    </w:lvl>
    <w:lvl w:ilvl="8" w:tplc="0415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8" w15:restartNumberingAfterBreak="0">
    <w:nsid w:val="43695E0C"/>
    <w:multiLevelType w:val="hybridMultilevel"/>
    <w:tmpl w:val="7FCAE3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BC205FE"/>
    <w:multiLevelType w:val="hybridMultilevel"/>
    <w:tmpl w:val="14F0B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D7656"/>
    <w:multiLevelType w:val="hybridMultilevel"/>
    <w:tmpl w:val="01D8F92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3E14346"/>
    <w:multiLevelType w:val="hybridMultilevel"/>
    <w:tmpl w:val="5A888A7C"/>
    <w:lvl w:ilvl="0" w:tplc="A50AD832">
      <w:start w:val="1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2122"/>
        </w:tabs>
        <w:ind w:left="212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42" w:hanging="180"/>
      </w:pPr>
    </w:lvl>
    <w:lvl w:ilvl="3" w:tplc="0415000F" w:tentative="1">
      <w:start w:val="1"/>
      <w:numFmt w:val="decimal"/>
      <w:lvlText w:val="%4."/>
      <w:lvlJc w:val="left"/>
      <w:pPr>
        <w:ind w:left="3562" w:hanging="360"/>
      </w:pPr>
    </w:lvl>
    <w:lvl w:ilvl="4" w:tplc="04150019" w:tentative="1">
      <w:start w:val="1"/>
      <w:numFmt w:val="lowerLetter"/>
      <w:lvlText w:val="%5."/>
      <w:lvlJc w:val="left"/>
      <w:pPr>
        <w:ind w:left="4282" w:hanging="360"/>
      </w:pPr>
    </w:lvl>
    <w:lvl w:ilvl="5" w:tplc="0415001B" w:tentative="1">
      <w:start w:val="1"/>
      <w:numFmt w:val="lowerRoman"/>
      <w:lvlText w:val="%6."/>
      <w:lvlJc w:val="right"/>
      <w:pPr>
        <w:ind w:left="5002" w:hanging="180"/>
      </w:pPr>
    </w:lvl>
    <w:lvl w:ilvl="6" w:tplc="0415000F" w:tentative="1">
      <w:start w:val="1"/>
      <w:numFmt w:val="decimal"/>
      <w:lvlText w:val="%7."/>
      <w:lvlJc w:val="left"/>
      <w:pPr>
        <w:ind w:left="5722" w:hanging="360"/>
      </w:pPr>
    </w:lvl>
    <w:lvl w:ilvl="7" w:tplc="04150019" w:tentative="1">
      <w:start w:val="1"/>
      <w:numFmt w:val="lowerLetter"/>
      <w:lvlText w:val="%8."/>
      <w:lvlJc w:val="left"/>
      <w:pPr>
        <w:ind w:left="6442" w:hanging="360"/>
      </w:pPr>
    </w:lvl>
    <w:lvl w:ilvl="8" w:tplc="0415001B" w:tentative="1">
      <w:start w:val="1"/>
      <w:numFmt w:val="lowerRoman"/>
      <w:lvlText w:val="%9."/>
      <w:lvlJc w:val="right"/>
      <w:pPr>
        <w:ind w:left="7162" w:hanging="180"/>
      </w:pPr>
    </w:lvl>
  </w:abstractNum>
  <w:abstractNum w:abstractNumId="12" w15:restartNumberingAfterBreak="0">
    <w:nsid w:val="7A4C0A99"/>
    <w:multiLevelType w:val="hybridMultilevel"/>
    <w:tmpl w:val="9FE464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9"/>
  </w:num>
  <w:num w:numId="7">
    <w:abstractNumId w:val="11"/>
  </w:num>
  <w:num w:numId="8">
    <w:abstractNumId w:val="7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</w:num>
  <w:num w:numId="11">
    <w:abstractNumId w:val="5"/>
  </w:num>
  <w:num w:numId="12">
    <w:abstractNumId w:val="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DB"/>
    <w:rsid w:val="000540ED"/>
    <w:rsid w:val="000E42C2"/>
    <w:rsid w:val="001252DB"/>
    <w:rsid w:val="00132D8B"/>
    <w:rsid w:val="001462D4"/>
    <w:rsid w:val="001B2AA4"/>
    <w:rsid w:val="001C3D61"/>
    <w:rsid w:val="001D6EBB"/>
    <w:rsid w:val="001F3BCA"/>
    <w:rsid w:val="00201EC3"/>
    <w:rsid w:val="00221D0C"/>
    <w:rsid w:val="00275EDB"/>
    <w:rsid w:val="002A0BB4"/>
    <w:rsid w:val="002C51EC"/>
    <w:rsid w:val="002C6CD8"/>
    <w:rsid w:val="002F14E2"/>
    <w:rsid w:val="0036393A"/>
    <w:rsid w:val="003B5EF5"/>
    <w:rsid w:val="003F7938"/>
    <w:rsid w:val="00423D77"/>
    <w:rsid w:val="00453C0D"/>
    <w:rsid w:val="0046630E"/>
    <w:rsid w:val="004C5761"/>
    <w:rsid w:val="00525BEC"/>
    <w:rsid w:val="0053398A"/>
    <w:rsid w:val="00556DB9"/>
    <w:rsid w:val="005943AE"/>
    <w:rsid w:val="005C6399"/>
    <w:rsid w:val="00601011"/>
    <w:rsid w:val="00607C0D"/>
    <w:rsid w:val="00626586"/>
    <w:rsid w:val="00641720"/>
    <w:rsid w:val="0067767D"/>
    <w:rsid w:val="00696797"/>
    <w:rsid w:val="006E0FF7"/>
    <w:rsid w:val="00750094"/>
    <w:rsid w:val="00797E4F"/>
    <w:rsid w:val="00853205"/>
    <w:rsid w:val="00892B88"/>
    <w:rsid w:val="008D5E51"/>
    <w:rsid w:val="00917FCA"/>
    <w:rsid w:val="009B6D03"/>
    <w:rsid w:val="009D7F26"/>
    <w:rsid w:val="00A60184"/>
    <w:rsid w:val="00A8310E"/>
    <w:rsid w:val="00B045D6"/>
    <w:rsid w:val="00B14660"/>
    <w:rsid w:val="00B72640"/>
    <w:rsid w:val="00BE5852"/>
    <w:rsid w:val="00C15C03"/>
    <w:rsid w:val="00C24327"/>
    <w:rsid w:val="00C32148"/>
    <w:rsid w:val="00C60B83"/>
    <w:rsid w:val="00C63264"/>
    <w:rsid w:val="00C66662"/>
    <w:rsid w:val="00C7637F"/>
    <w:rsid w:val="00E15C03"/>
    <w:rsid w:val="00E443A6"/>
    <w:rsid w:val="00E66A91"/>
    <w:rsid w:val="00EA7CA9"/>
    <w:rsid w:val="00ED1F12"/>
    <w:rsid w:val="00F50B9E"/>
    <w:rsid w:val="00F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0BCD0A1-7B8C-463A-B2D9-8CAD07C2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5EDB"/>
    <w:pPr>
      <w:suppressAutoHyphens/>
    </w:pPr>
    <w:rPr>
      <w:rFonts w:ascii="Tahoma" w:eastAsia="Times New Roman" w:hAnsi="Tahoma" w:cs="Tahoma"/>
      <w:lang w:eastAsia="ar-SA"/>
    </w:rPr>
  </w:style>
  <w:style w:type="paragraph" w:styleId="Nagwek1">
    <w:name w:val="heading 1"/>
    <w:basedOn w:val="Normalny"/>
    <w:qFormat/>
    <w:rsid w:val="00ED1F12"/>
    <w:pPr>
      <w:suppressAutoHyphens w:val="0"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275EDB"/>
    <w:rPr>
      <w:b/>
      <w:bCs/>
      <w:color w:val="943634"/>
      <w:spacing w:val="5"/>
    </w:rPr>
  </w:style>
  <w:style w:type="paragraph" w:customStyle="1" w:styleId="Default">
    <w:name w:val="Default"/>
    <w:rsid w:val="00275EDB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E66A91"/>
  </w:style>
  <w:style w:type="character" w:styleId="Hipercze">
    <w:name w:val="Hyperlink"/>
    <w:uiPriority w:val="99"/>
    <w:unhideWhenUsed/>
    <w:rsid w:val="00B14660"/>
    <w:rPr>
      <w:color w:val="0000FF"/>
      <w:u w:val="single"/>
    </w:rPr>
  </w:style>
  <w:style w:type="character" w:customStyle="1" w:styleId="song">
    <w:name w:val="song"/>
    <w:basedOn w:val="Domylnaczcionkaakapitu"/>
    <w:rsid w:val="00A60184"/>
  </w:style>
  <w:style w:type="paragraph" w:styleId="Akapitzlist">
    <w:name w:val="List Paragraph"/>
    <w:basedOn w:val="Normalny"/>
    <w:uiPriority w:val="34"/>
    <w:qFormat/>
    <w:rsid w:val="00A60184"/>
    <w:pPr>
      <w:ind w:left="720"/>
      <w:contextualSpacing/>
    </w:pPr>
  </w:style>
  <w:style w:type="character" w:styleId="UyteHipercze">
    <w:name w:val="FollowedHyperlink"/>
    <w:uiPriority w:val="99"/>
    <w:semiHidden/>
    <w:unhideWhenUsed/>
    <w:rsid w:val="003F7938"/>
    <w:rPr>
      <w:color w:val="800080"/>
      <w:u w:val="single"/>
    </w:rPr>
  </w:style>
  <w:style w:type="paragraph" w:styleId="Stopka">
    <w:name w:val="footer"/>
    <w:basedOn w:val="Normalny"/>
    <w:rsid w:val="001F3B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F3BCA"/>
  </w:style>
  <w:style w:type="character" w:styleId="Uwydatnienie">
    <w:name w:val="Emphasis"/>
    <w:basedOn w:val="Domylnaczcionkaakapitu"/>
    <w:qFormat/>
    <w:rsid w:val="00C15C0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1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721</Words>
  <Characters>4331</Characters>
  <Application>Microsoft Office Word</Application>
  <DocSecurity>4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Jolanta Czarnotta</dc:creator>
  <cp:keywords/>
  <cp:lastModifiedBy>Bartosz Mysłowski</cp:lastModifiedBy>
  <cp:revision>2</cp:revision>
  <dcterms:created xsi:type="dcterms:W3CDTF">2024-09-24T09:50:00Z</dcterms:created>
  <dcterms:modified xsi:type="dcterms:W3CDTF">2024-09-24T09:50:00Z</dcterms:modified>
</cp:coreProperties>
</file>